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AC19A1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2414F1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2414F1">
        <w:rPr>
          <w:b/>
          <w:szCs w:val="24"/>
        </w:rPr>
        <w:tab/>
      </w:r>
      <w:r w:rsidR="002414F1" w:rsidRPr="002414F1">
        <w:rPr>
          <w:b/>
          <w:szCs w:val="24"/>
        </w:rPr>
        <w:t>NEURO-FUZZY CONTROLLERS FOR ELECTRIC DRIVES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</w:p>
    <w:p w:rsidR="008A12CC" w:rsidRPr="008A12CC" w:rsidRDefault="008A12CC" w:rsidP="002414F1">
      <w:pPr>
        <w:pStyle w:val="Title"/>
        <w:jc w:val="right"/>
        <w:rPr>
          <w:b/>
          <w:szCs w:val="24"/>
        </w:rPr>
      </w:pP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           </w:t>
      </w:r>
      <w:r>
        <w:rPr>
          <w:b/>
          <w:szCs w:val="24"/>
        </w:rPr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2414F1">
        <w:rPr>
          <w:b/>
          <w:szCs w:val="24"/>
        </w:rPr>
        <w:tab/>
        <w:t>EE337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E036B6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E036B6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CC41FE" w:rsidRDefault="00CC41FE" w:rsidP="00A86055">
      <w:pPr>
        <w:snapToGrid w:val="0"/>
        <w:spacing w:before="6" w:after="6" w:line="360" w:lineRule="auto"/>
        <w:ind w:left="29" w:right="29"/>
        <w:rPr>
          <w:rFonts w:ascii="Times New Roman" w:hAnsi="Times New Roman"/>
          <w:sz w:val="24"/>
          <w:szCs w:val="24"/>
        </w:rPr>
      </w:pPr>
    </w:p>
    <w:p w:rsidR="00A86055" w:rsidRDefault="00CC41FE" w:rsidP="00CC41FE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a.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>Brief about the following learning rules.</w:t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  <w:t>(12)</w:t>
      </w:r>
    </w:p>
    <w:p w:rsidR="00A86055" w:rsidRDefault="00CC41FE" w:rsidP="00CC41FE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="00A86055">
        <w:rPr>
          <w:rFonts w:ascii="Times New Roman" w:hAnsi="Times New Roman"/>
          <w:sz w:val="24"/>
          <w:szCs w:val="24"/>
        </w:rPr>
        <w:t>Hebbian</w:t>
      </w:r>
      <w:proofErr w:type="spellEnd"/>
      <w:r w:rsidR="00A86055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  <w:t>ii)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 xml:space="preserve"> Perceptron   </w:t>
      </w:r>
      <w:r>
        <w:rPr>
          <w:rFonts w:ascii="Times New Roman" w:hAnsi="Times New Roman"/>
          <w:sz w:val="24"/>
          <w:szCs w:val="24"/>
        </w:rPr>
        <w:tab/>
        <w:t>iii)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>Delta</w:t>
      </w:r>
      <w:r w:rsidR="00A86055">
        <w:rPr>
          <w:rFonts w:ascii="Times New Roman" w:hAnsi="Times New Roman"/>
          <w:sz w:val="24"/>
          <w:szCs w:val="24"/>
        </w:rPr>
        <w:tab/>
      </w:r>
    </w:p>
    <w:p w:rsidR="00A86055" w:rsidRDefault="00657BA5" w:rsidP="00CC41FE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b.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 xml:space="preserve">Compare Supervised and Unsupervised Learning </w:t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  <w:t>(4)</w:t>
      </w:r>
    </w:p>
    <w:p w:rsidR="00A86055" w:rsidRDefault="00657BA5" w:rsidP="00CC41FE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c.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>Define gradient descent rule.</w:t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  <w:t>(4)</w:t>
      </w:r>
    </w:p>
    <w:p w:rsidR="00657BA5" w:rsidRDefault="00657BA5" w:rsidP="00657BA5">
      <w:pPr>
        <w:snapToGrid w:val="0"/>
        <w:ind w:left="29" w:right="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(OR)</w:t>
      </w:r>
    </w:p>
    <w:p w:rsidR="00A86055" w:rsidRDefault="00FA0F63" w:rsidP="00FA0F63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a.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 xml:space="preserve">Explain about Hopfield neural networks with algorithm. </w:t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  <w:t>(15)</w:t>
      </w:r>
    </w:p>
    <w:p w:rsidR="00A86055" w:rsidRDefault="00FA0F63" w:rsidP="00FA0F63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b.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>What are the merits and demerits of Back Propagation learning?</w:t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  <w:t>(5)</w:t>
      </w:r>
    </w:p>
    <w:p w:rsidR="00FA0F63" w:rsidRDefault="00FA0F63" w:rsidP="00FA0F63">
      <w:pPr>
        <w:snapToGrid w:val="0"/>
        <w:ind w:left="29" w:right="29"/>
        <w:rPr>
          <w:rFonts w:ascii="Times New Roman" w:hAnsi="Times New Roman"/>
          <w:sz w:val="24"/>
          <w:szCs w:val="24"/>
        </w:rPr>
      </w:pPr>
    </w:p>
    <w:p w:rsidR="00A86055" w:rsidRDefault="00FA0F63" w:rsidP="00FA0F63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a.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>Explain the following operations with its axioms</w:t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  <w:t>(12)</w:t>
      </w:r>
    </w:p>
    <w:p w:rsidR="00A86055" w:rsidRDefault="00FA0F63" w:rsidP="00FA0F63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>Fuzzy complement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ii)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>Fuzzy union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iii)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>Fuzzy intersection</w:t>
      </w:r>
    </w:p>
    <w:p w:rsidR="00A86055" w:rsidRDefault="00FA0F63" w:rsidP="00FA0F63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b.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 xml:space="preserve">Explain about clipping and scaling </w:t>
      </w:r>
      <w:r w:rsidR="00B9747F">
        <w:rPr>
          <w:rFonts w:ascii="Times New Roman" w:hAnsi="Times New Roman"/>
          <w:sz w:val="24"/>
          <w:szCs w:val="24"/>
        </w:rPr>
        <w:t xml:space="preserve">in </w:t>
      </w:r>
      <w:r w:rsidR="00A86055">
        <w:rPr>
          <w:rFonts w:ascii="Times New Roman" w:hAnsi="Times New Roman"/>
          <w:sz w:val="24"/>
          <w:szCs w:val="24"/>
        </w:rPr>
        <w:t>Fuzzy cardinality</w:t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  <w:t>(8)</w:t>
      </w:r>
    </w:p>
    <w:p w:rsidR="00FA0F63" w:rsidRDefault="00FA0F63" w:rsidP="00FA0F63">
      <w:pPr>
        <w:snapToGrid w:val="0"/>
        <w:ind w:left="29" w:right="29"/>
        <w:rPr>
          <w:rFonts w:ascii="Times New Roman" w:hAnsi="Times New Roman"/>
          <w:sz w:val="24"/>
          <w:szCs w:val="24"/>
        </w:rPr>
      </w:pPr>
    </w:p>
    <w:p w:rsidR="00A86055" w:rsidRDefault="00FA0F63" w:rsidP="00FA0F63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a.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 xml:space="preserve">Explain about Fuzzy tolerance </w:t>
      </w:r>
      <w:r w:rsidR="00482795">
        <w:rPr>
          <w:rFonts w:ascii="Times New Roman" w:hAnsi="Times New Roman"/>
          <w:sz w:val="24"/>
          <w:szCs w:val="24"/>
        </w:rPr>
        <w:t xml:space="preserve">and </w:t>
      </w:r>
      <w:r w:rsidR="00A86055">
        <w:rPr>
          <w:rFonts w:ascii="Times New Roman" w:hAnsi="Times New Roman"/>
          <w:sz w:val="24"/>
          <w:szCs w:val="24"/>
        </w:rPr>
        <w:t>Fuzzy equivalence.</w:t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  <w:t>(10)</w:t>
      </w:r>
    </w:p>
    <w:p w:rsidR="00A86055" w:rsidRDefault="00FA0F63" w:rsidP="00FA0F63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b.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 xml:space="preserve">Discuss about the operations of  </w:t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</w:r>
      <w:r w:rsidR="00E56C33">
        <w:rPr>
          <w:rFonts w:ascii="Times New Roman" w:hAnsi="Times New Roman"/>
          <w:sz w:val="24"/>
          <w:szCs w:val="24"/>
        </w:rPr>
        <w:tab/>
        <w:t>(10)</w:t>
      </w:r>
    </w:p>
    <w:p w:rsidR="00A86055" w:rsidRDefault="00FA0F63" w:rsidP="00FA0F63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</w:r>
      <w:r w:rsidR="00B9747F">
        <w:rPr>
          <w:rFonts w:ascii="Times New Roman" w:hAnsi="Times New Roman"/>
          <w:sz w:val="24"/>
          <w:szCs w:val="24"/>
        </w:rPr>
        <w:t>C</w:t>
      </w:r>
      <w:r w:rsidR="00A86055">
        <w:rPr>
          <w:rFonts w:ascii="Times New Roman" w:hAnsi="Times New Roman"/>
          <w:sz w:val="24"/>
          <w:szCs w:val="24"/>
        </w:rPr>
        <w:t xml:space="preserve">risp sets.               </w:t>
      </w:r>
      <w:r>
        <w:rPr>
          <w:rFonts w:ascii="Times New Roman" w:hAnsi="Times New Roman"/>
          <w:sz w:val="24"/>
          <w:szCs w:val="24"/>
        </w:rPr>
        <w:t>ii)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 xml:space="preserve">Fuzzy sets       </w:t>
      </w:r>
    </w:p>
    <w:p w:rsidR="00FA0F63" w:rsidRDefault="00FA0F63" w:rsidP="00FA0F63">
      <w:pPr>
        <w:snapToGrid w:val="0"/>
        <w:ind w:left="29" w:right="29"/>
        <w:rPr>
          <w:rFonts w:ascii="Times New Roman" w:hAnsi="Times New Roman"/>
          <w:sz w:val="24"/>
          <w:szCs w:val="24"/>
        </w:rPr>
      </w:pPr>
    </w:p>
    <w:p w:rsidR="00A86055" w:rsidRDefault="00FA0F63" w:rsidP="00FA0F63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>a.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>Explain the following de-</w:t>
      </w:r>
      <w:proofErr w:type="spellStart"/>
      <w:r w:rsidR="00A86055">
        <w:rPr>
          <w:rFonts w:ascii="Times New Roman" w:hAnsi="Times New Roman"/>
          <w:sz w:val="24"/>
          <w:szCs w:val="24"/>
        </w:rPr>
        <w:t>fuzzification</w:t>
      </w:r>
      <w:proofErr w:type="spellEnd"/>
      <w:r w:rsidR="00A86055">
        <w:rPr>
          <w:rFonts w:ascii="Times New Roman" w:hAnsi="Times New Roman"/>
          <w:sz w:val="24"/>
          <w:szCs w:val="24"/>
        </w:rPr>
        <w:t xml:space="preserve"> methods</w:t>
      </w:r>
      <w:r w:rsidR="007B14A9">
        <w:rPr>
          <w:rFonts w:ascii="Times New Roman" w:hAnsi="Times New Roman"/>
          <w:sz w:val="24"/>
          <w:szCs w:val="24"/>
        </w:rPr>
        <w:t>:</w:t>
      </w:r>
      <w:r w:rsidR="00A86055">
        <w:rPr>
          <w:rFonts w:ascii="Times New Roman" w:hAnsi="Times New Roman"/>
          <w:sz w:val="24"/>
          <w:szCs w:val="24"/>
        </w:rPr>
        <w:tab/>
      </w:r>
      <w:r w:rsidR="00752476">
        <w:rPr>
          <w:rFonts w:ascii="Times New Roman" w:hAnsi="Times New Roman"/>
          <w:sz w:val="24"/>
          <w:szCs w:val="24"/>
        </w:rPr>
        <w:tab/>
      </w:r>
      <w:r w:rsidR="00752476">
        <w:rPr>
          <w:rFonts w:ascii="Times New Roman" w:hAnsi="Times New Roman"/>
          <w:sz w:val="24"/>
          <w:szCs w:val="24"/>
        </w:rPr>
        <w:tab/>
      </w:r>
      <w:r w:rsidR="00752476">
        <w:rPr>
          <w:rFonts w:ascii="Times New Roman" w:hAnsi="Times New Roman"/>
          <w:sz w:val="24"/>
          <w:szCs w:val="24"/>
        </w:rPr>
        <w:tab/>
      </w:r>
      <w:r w:rsidR="00752476">
        <w:rPr>
          <w:rFonts w:ascii="Times New Roman" w:hAnsi="Times New Roman"/>
          <w:sz w:val="24"/>
          <w:szCs w:val="24"/>
        </w:rPr>
        <w:tab/>
      </w:r>
      <w:r w:rsidR="00752476">
        <w:rPr>
          <w:rFonts w:ascii="Times New Roman" w:hAnsi="Times New Roman"/>
          <w:sz w:val="24"/>
          <w:szCs w:val="24"/>
        </w:rPr>
        <w:tab/>
      </w:r>
      <w:r w:rsidR="00752476">
        <w:rPr>
          <w:rFonts w:ascii="Times New Roman" w:hAnsi="Times New Roman"/>
          <w:sz w:val="24"/>
          <w:szCs w:val="24"/>
        </w:rPr>
        <w:tab/>
      </w:r>
      <w:r w:rsidR="00752476">
        <w:rPr>
          <w:rFonts w:ascii="Times New Roman" w:hAnsi="Times New Roman"/>
          <w:sz w:val="24"/>
          <w:szCs w:val="24"/>
        </w:rPr>
        <w:tab/>
        <w:t>(12)</w:t>
      </w:r>
    </w:p>
    <w:p w:rsidR="00A86055" w:rsidRDefault="00FA0F63" w:rsidP="00FA0F63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="00A86055">
        <w:rPr>
          <w:rFonts w:ascii="Times New Roman" w:hAnsi="Times New Roman"/>
          <w:sz w:val="24"/>
          <w:szCs w:val="24"/>
        </w:rPr>
        <w:t>Center</w:t>
      </w:r>
      <w:proofErr w:type="spellEnd"/>
      <w:r w:rsidR="00A86055">
        <w:rPr>
          <w:rFonts w:ascii="Times New Roman" w:hAnsi="Times New Roman"/>
          <w:sz w:val="24"/>
          <w:szCs w:val="24"/>
        </w:rPr>
        <w:t xml:space="preserve"> </w:t>
      </w:r>
      <w:r w:rsidR="00A86055">
        <w:rPr>
          <w:rFonts w:ascii="Times New Roman" w:hAnsi="Times New Roman"/>
          <w:bCs/>
          <w:sz w:val="24"/>
          <w:szCs w:val="24"/>
        </w:rPr>
        <w:t xml:space="preserve">of Area </w:t>
      </w:r>
      <w:r w:rsidR="00A8605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ii)</w:t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="00A86055">
        <w:rPr>
          <w:rFonts w:ascii="Times New Roman" w:hAnsi="Times New Roman"/>
          <w:sz w:val="24"/>
          <w:szCs w:val="24"/>
        </w:rPr>
        <w:t>Center</w:t>
      </w:r>
      <w:proofErr w:type="spellEnd"/>
      <w:r w:rsidR="00A86055">
        <w:rPr>
          <w:rFonts w:ascii="Times New Roman" w:hAnsi="Times New Roman"/>
          <w:sz w:val="24"/>
          <w:szCs w:val="24"/>
        </w:rPr>
        <w:t xml:space="preserve"> of </w:t>
      </w:r>
      <w:proofErr w:type="spellStart"/>
      <w:r w:rsidR="00A86055">
        <w:rPr>
          <w:rFonts w:ascii="Times New Roman" w:hAnsi="Times New Roman"/>
          <w:sz w:val="24"/>
          <w:szCs w:val="24"/>
        </w:rPr>
        <w:t>Hight</w:t>
      </w:r>
      <w:proofErr w:type="spellEnd"/>
      <w:r w:rsidR="00A8605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  <w:t>iii)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>Mean of Maximum</w:t>
      </w:r>
    </w:p>
    <w:p w:rsidR="00A86055" w:rsidRDefault="00FA0F63" w:rsidP="00FA0F63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b.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>Draw the block diagram of fuzzy logic controller and explain each block briefly</w:t>
      </w:r>
      <w:proofErr w:type="gramStart"/>
      <w:r w:rsidR="007B14A9">
        <w:rPr>
          <w:rFonts w:ascii="Times New Roman" w:hAnsi="Times New Roman"/>
          <w:sz w:val="24"/>
          <w:szCs w:val="24"/>
        </w:rPr>
        <w:t>.</w:t>
      </w:r>
      <w:r w:rsidR="00752476">
        <w:rPr>
          <w:rFonts w:ascii="Times New Roman" w:hAnsi="Times New Roman"/>
          <w:sz w:val="24"/>
          <w:szCs w:val="24"/>
        </w:rPr>
        <w:t>(</w:t>
      </w:r>
      <w:proofErr w:type="gramEnd"/>
      <w:r w:rsidR="00752476">
        <w:rPr>
          <w:rFonts w:ascii="Times New Roman" w:hAnsi="Times New Roman"/>
          <w:sz w:val="24"/>
          <w:szCs w:val="24"/>
        </w:rPr>
        <w:t>8)</w:t>
      </w:r>
    </w:p>
    <w:p w:rsidR="00752476" w:rsidRDefault="00752476" w:rsidP="00FA0F63">
      <w:pPr>
        <w:snapToGrid w:val="0"/>
        <w:ind w:left="29" w:right="29"/>
        <w:rPr>
          <w:rFonts w:ascii="Times New Roman" w:hAnsi="Times New Roman"/>
          <w:sz w:val="24"/>
          <w:szCs w:val="24"/>
        </w:rPr>
      </w:pPr>
    </w:p>
    <w:p w:rsidR="00752476" w:rsidRDefault="00752476" w:rsidP="00752476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>Explain the working principle and methods of Fuzzy Inference System</w:t>
      </w:r>
      <w:r>
        <w:rPr>
          <w:rFonts w:ascii="Times New Roman" w:hAnsi="Times New Roman"/>
          <w:sz w:val="24"/>
          <w:szCs w:val="24"/>
        </w:rPr>
        <w:t>.</w:t>
      </w:r>
    </w:p>
    <w:p w:rsidR="00752476" w:rsidRDefault="00752476" w:rsidP="00752476">
      <w:pPr>
        <w:snapToGrid w:val="0"/>
        <w:ind w:left="29" w:right="29"/>
        <w:rPr>
          <w:rFonts w:ascii="Times New Roman" w:hAnsi="Times New Roman"/>
          <w:sz w:val="24"/>
          <w:szCs w:val="24"/>
        </w:rPr>
      </w:pPr>
    </w:p>
    <w:p w:rsidR="00A86055" w:rsidRDefault="00752476" w:rsidP="00752476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  <w:t>a.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 xml:space="preserve">Write short notes on the </w:t>
      </w:r>
      <w:r w:rsidR="00046CED">
        <w:rPr>
          <w:rFonts w:ascii="Times New Roman" w:hAnsi="Times New Roman"/>
          <w:sz w:val="24"/>
          <w:szCs w:val="24"/>
        </w:rPr>
        <w:t>s</w:t>
      </w:r>
      <w:r w:rsidR="00A86055">
        <w:rPr>
          <w:rFonts w:ascii="Times New Roman" w:hAnsi="Times New Roman"/>
          <w:sz w:val="24"/>
          <w:szCs w:val="24"/>
        </w:rPr>
        <w:t xml:space="preserve">chemes of </w:t>
      </w:r>
      <w:proofErr w:type="spellStart"/>
      <w:r w:rsidR="00A86055">
        <w:rPr>
          <w:rFonts w:ascii="Times New Roman" w:hAnsi="Times New Roman"/>
          <w:sz w:val="24"/>
          <w:szCs w:val="24"/>
        </w:rPr>
        <w:t>Neuro</w:t>
      </w:r>
      <w:proofErr w:type="spellEnd"/>
      <w:r w:rsidR="00A86055">
        <w:rPr>
          <w:rFonts w:ascii="Times New Roman" w:hAnsi="Times New Roman"/>
          <w:sz w:val="24"/>
          <w:szCs w:val="24"/>
        </w:rPr>
        <w:t>-Control.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(10)</w:t>
      </w:r>
    </w:p>
    <w:p w:rsidR="00A86055" w:rsidRDefault="00752476" w:rsidP="00752476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b.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 xml:space="preserve">Explain various steps involved in system identification.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(10)</w:t>
      </w:r>
    </w:p>
    <w:p w:rsidR="00752476" w:rsidRDefault="00752476" w:rsidP="00752476">
      <w:pPr>
        <w:snapToGrid w:val="0"/>
        <w:ind w:left="29" w:right="29"/>
        <w:rPr>
          <w:rFonts w:ascii="Times New Roman" w:hAnsi="Times New Roman"/>
          <w:sz w:val="24"/>
          <w:szCs w:val="24"/>
        </w:rPr>
      </w:pPr>
    </w:p>
    <w:p w:rsidR="00A86055" w:rsidRDefault="00752476" w:rsidP="00752476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ab/>
        <w:t>a.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 xml:space="preserve">Explain how </w:t>
      </w:r>
      <w:proofErr w:type="spellStart"/>
      <w:r w:rsidR="00A86055">
        <w:rPr>
          <w:rFonts w:ascii="Times New Roman" w:hAnsi="Times New Roman"/>
          <w:sz w:val="24"/>
          <w:szCs w:val="24"/>
        </w:rPr>
        <w:t>Neuro</w:t>
      </w:r>
      <w:proofErr w:type="spellEnd"/>
      <w:r w:rsidR="00A86055">
        <w:rPr>
          <w:rFonts w:ascii="Times New Roman" w:hAnsi="Times New Roman"/>
          <w:sz w:val="24"/>
          <w:szCs w:val="24"/>
        </w:rPr>
        <w:t>-Control could be applied for Inverted Pendulum Problem.</w:t>
      </w:r>
      <w:r>
        <w:rPr>
          <w:rFonts w:ascii="Times New Roman" w:hAnsi="Times New Roman"/>
          <w:sz w:val="24"/>
          <w:szCs w:val="24"/>
        </w:rPr>
        <w:tab/>
        <w:t>(10)</w:t>
      </w:r>
    </w:p>
    <w:p w:rsidR="00A86055" w:rsidRDefault="00752476" w:rsidP="00752476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b.</w:t>
      </w: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>Explain feed forward and inverse feed forward control of Neural Network.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(10)</w:t>
      </w:r>
    </w:p>
    <w:p w:rsidR="00752476" w:rsidRDefault="00752476" w:rsidP="00752476">
      <w:pPr>
        <w:snapToGrid w:val="0"/>
        <w:ind w:left="29" w:right="29"/>
        <w:rPr>
          <w:rFonts w:ascii="Times New Roman" w:hAnsi="Times New Roman"/>
          <w:sz w:val="24"/>
          <w:szCs w:val="24"/>
        </w:rPr>
      </w:pPr>
    </w:p>
    <w:p w:rsidR="00752476" w:rsidRDefault="00752476" w:rsidP="00752476">
      <w:pPr>
        <w:snapToGrid w:val="0"/>
        <w:ind w:left="29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ab/>
      </w:r>
      <w:r w:rsidRPr="00752476">
        <w:rPr>
          <w:rFonts w:ascii="Times New Roman" w:hAnsi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/>
          <w:sz w:val="24"/>
          <w:szCs w:val="24"/>
        </w:rPr>
        <w:t>:</w:t>
      </w:r>
    </w:p>
    <w:p w:rsidR="00752476" w:rsidRDefault="00752476" w:rsidP="00752476">
      <w:pPr>
        <w:snapToGrid w:val="0"/>
        <w:ind w:left="29" w:right="29"/>
        <w:rPr>
          <w:rFonts w:ascii="Times New Roman" w:hAnsi="Times New Roman"/>
          <w:sz w:val="24"/>
          <w:szCs w:val="24"/>
        </w:rPr>
      </w:pPr>
    </w:p>
    <w:p w:rsidR="00707061" w:rsidRDefault="00752476" w:rsidP="00752476">
      <w:pPr>
        <w:snapToGrid w:val="0"/>
        <w:ind w:left="29" w:right="29"/>
      </w:pPr>
      <w:r>
        <w:rPr>
          <w:rFonts w:ascii="Times New Roman" w:hAnsi="Times New Roman"/>
          <w:sz w:val="24"/>
          <w:szCs w:val="24"/>
        </w:rPr>
        <w:tab/>
      </w:r>
      <w:r w:rsidR="00A86055">
        <w:rPr>
          <w:rFonts w:ascii="Times New Roman" w:hAnsi="Times New Roman"/>
          <w:sz w:val="24"/>
          <w:szCs w:val="24"/>
        </w:rPr>
        <w:t xml:space="preserve">Explain in detail the hybrid </w:t>
      </w:r>
      <w:r w:rsidR="00B9747F">
        <w:rPr>
          <w:rFonts w:ascii="Times New Roman" w:hAnsi="Times New Roman"/>
          <w:sz w:val="24"/>
          <w:szCs w:val="24"/>
        </w:rPr>
        <w:t>neuro-</w:t>
      </w:r>
      <w:r w:rsidR="00A86055">
        <w:rPr>
          <w:rFonts w:ascii="Times New Roman" w:hAnsi="Times New Roman"/>
          <w:sz w:val="24"/>
          <w:szCs w:val="24"/>
        </w:rPr>
        <w:t xml:space="preserve">fuzzy controller for </w:t>
      </w:r>
      <w:r w:rsidR="00B9747F">
        <w:rPr>
          <w:rFonts w:ascii="Times New Roman" w:hAnsi="Times New Roman"/>
          <w:sz w:val="24"/>
          <w:szCs w:val="24"/>
        </w:rPr>
        <w:t>BLDC m</w:t>
      </w:r>
      <w:r w:rsidR="00A86055">
        <w:rPr>
          <w:rFonts w:ascii="Times New Roman" w:hAnsi="Times New Roman"/>
          <w:sz w:val="24"/>
          <w:szCs w:val="24"/>
        </w:rPr>
        <w:t>otor.</w:t>
      </w:r>
    </w:p>
    <w:sectPr w:rsidR="0070706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389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389" w:hanging="360"/>
      </w:p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389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46CED"/>
    <w:rsid w:val="002414F1"/>
    <w:rsid w:val="00253AD3"/>
    <w:rsid w:val="0028271C"/>
    <w:rsid w:val="00482795"/>
    <w:rsid w:val="00657BA5"/>
    <w:rsid w:val="006642D8"/>
    <w:rsid w:val="00707061"/>
    <w:rsid w:val="00752476"/>
    <w:rsid w:val="007B14A9"/>
    <w:rsid w:val="008A12CC"/>
    <w:rsid w:val="00A86055"/>
    <w:rsid w:val="00AC19A1"/>
    <w:rsid w:val="00B9747F"/>
    <w:rsid w:val="00CC41FE"/>
    <w:rsid w:val="00D744A3"/>
    <w:rsid w:val="00DD13EC"/>
    <w:rsid w:val="00E036B6"/>
    <w:rsid w:val="00E118CE"/>
    <w:rsid w:val="00E41851"/>
    <w:rsid w:val="00E56C33"/>
    <w:rsid w:val="00EB2AEB"/>
    <w:rsid w:val="00FA0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cp:lastPrinted>2011-05-09T03:50:00Z</cp:lastPrinted>
  <dcterms:created xsi:type="dcterms:W3CDTF">2010-10-19T09:26:00Z</dcterms:created>
  <dcterms:modified xsi:type="dcterms:W3CDTF">2011-05-09T03:51:00Z</dcterms:modified>
</cp:coreProperties>
</file>